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B8" w:rsidRDefault="00B865B8" w:rsidP="00B8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    </w:t>
      </w:r>
      <w:r w:rsidRPr="00D031F5">
        <w:rPr>
          <w:rFonts w:ascii="Arial" w:hAnsi="Arial" w:cs="Arial"/>
          <w:b/>
          <w:sz w:val="24"/>
          <w:szCs w:val="24"/>
        </w:rPr>
        <w:t>ΠΑΡΑΡΤΗΜΑ Β΄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B865B8" w:rsidRPr="006364E3" w:rsidRDefault="00B865B8" w:rsidP="00B865B8">
      <w:pPr>
        <w:spacing w:after="0"/>
        <w:ind w:left="1080" w:right="-99"/>
        <w:rPr>
          <w:rFonts w:ascii="Arial" w:hAnsi="Arial" w:cs="Arial"/>
          <w:b/>
          <w:color w:val="1F1E1F"/>
          <w:sz w:val="24"/>
          <w:szCs w:val="24"/>
        </w:rPr>
      </w:pPr>
      <w:r w:rsidRPr="006364E3">
        <w:rPr>
          <w:rFonts w:ascii="Arial" w:hAnsi="Arial" w:cs="Arial"/>
          <w:b/>
          <w:bCs/>
          <w:sz w:val="24"/>
          <w:szCs w:val="24"/>
        </w:rPr>
        <w:t>ΤΕΧΝΙΚΕΣ ΠΡΟΔΙΑΓΡΑΦΕΣ ΣΥΝΤΗΡΗΣΗΣ ΚΗΠΟΥ</w:t>
      </w:r>
    </w:p>
    <w:p w:rsidR="00B865B8" w:rsidRPr="006364E3" w:rsidRDefault="00B865B8" w:rsidP="00B865B8">
      <w:pPr>
        <w:ind w:left="1080"/>
        <w:jc w:val="both"/>
        <w:rPr>
          <w:rFonts w:ascii="Arial" w:hAnsi="Arial" w:cs="Arial"/>
          <w:sz w:val="16"/>
          <w:szCs w:val="16"/>
          <w:u w:val="single"/>
        </w:rPr>
      </w:pPr>
    </w:p>
    <w:p w:rsidR="00B865B8" w:rsidRPr="006364E3" w:rsidRDefault="00B865B8" w:rsidP="00B865B8">
      <w:pPr>
        <w:jc w:val="both"/>
        <w:rPr>
          <w:rFonts w:ascii="Arial" w:hAnsi="Arial" w:cs="Arial"/>
          <w:sz w:val="24"/>
          <w:szCs w:val="24"/>
          <w:u w:val="single"/>
        </w:rPr>
      </w:pPr>
      <w:r w:rsidRPr="006364E3">
        <w:rPr>
          <w:rFonts w:ascii="Arial" w:hAnsi="Arial" w:cs="Arial"/>
          <w:sz w:val="24"/>
          <w:szCs w:val="24"/>
          <w:u w:val="single"/>
        </w:rPr>
        <w:t>ΠΡΟΣΩΠΙΚΟ</w:t>
      </w:r>
    </w:p>
    <w:p w:rsidR="00B865B8" w:rsidRPr="006364E3" w:rsidRDefault="00B865B8" w:rsidP="00B865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64E3">
        <w:rPr>
          <w:rFonts w:ascii="Arial" w:hAnsi="Arial" w:cs="Arial"/>
          <w:sz w:val="24"/>
          <w:szCs w:val="24"/>
        </w:rPr>
        <w:t xml:space="preserve">Στον χώρο θα απασχολούνται τουλάχιστον τρία (3) άτομα , εκ των οποίων το ένα θα είναι  γεωτεχνικός (γεωπόνος ή τεχνολόγος γεωπόνος κλπ) και οι υπόλοιποι κηποτέχνες. </w:t>
      </w:r>
    </w:p>
    <w:p w:rsidR="00B865B8" w:rsidRPr="006364E3" w:rsidRDefault="00B865B8" w:rsidP="00B865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64E3">
        <w:rPr>
          <w:rFonts w:ascii="Arial" w:hAnsi="Arial" w:cs="Arial"/>
          <w:sz w:val="24"/>
          <w:szCs w:val="24"/>
        </w:rPr>
        <w:t>Το προσωπικό στον χώρο εργασίας θα φέρει ομοιόμορφη ενδυμασία με τον λογότυπο της αναδόχου εταιρείας.</w:t>
      </w:r>
    </w:p>
    <w:p w:rsidR="00B865B8" w:rsidRPr="006364E3" w:rsidRDefault="00B865B8" w:rsidP="00B865B8">
      <w:pPr>
        <w:jc w:val="both"/>
        <w:rPr>
          <w:rFonts w:ascii="Arial" w:hAnsi="Arial" w:cs="Arial"/>
          <w:sz w:val="16"/>
          <w:szCs w:val="16"/>
          <w:u w:val="single"/>
        </w:rPr>
      </w:pPr>
    </w:p>
    <w:p w:rsidR="00B865B8" w:rsidRPr="006364E3" w:rsidRDefault="00B865B8" w:rsidP="00B865B8">
      <w:pPr>
        <w:jc w:val="both"/>
        <w:rPr>
          <w:rFonts w:ascii="Arial" w:hAnsi="Arial" w:cs="Arial"/>
          <w:sz w:val="24"/>
          <w:szCs w:val="24"/>
          <w:u w:val="single"/>
        </w:rPr>
      </w:pPr>
      <w:r w:rsidRPr="006364E3">
        <w:rPr>
          <w:rFonts w:ascii="Arial" w:hAnsi="Arial" w:cs="Arial"/>
          <w:sz w:val="24"/>
          <w:szCs w:val="24"/>
          <w:u w:val="single"/>
        </w:rPr>
        <w:t>ΧΡΟΝΙΚΗ ΔΙΑΡΚΕΙΑ ΣΥΝΤΗΡΗΣΗΣ</w:t>
      </w:r>
    </w:p>
    <w:p w:rsidR="00B865B8" w:rsidRPr="006364E3" w:rsidRDefault="00B865B8" w:rsidP="00B865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64E3">
        <w:rPr>
          <w:rFonts w:ascii="Arial" w:hAnsi="Arial" w:cs="Arial"/>
          <w:sz w:val="24"/>
          <w:szCs w:val="24"/>
        </w:rPr>
        <w:t>Η απασχόληση θα γίνεται τουλάχιστον δύο (2) φορές την εβδομάδα και σε ημέρες που θα υποδείξει το Νοσοκομείο.</w:t>
      </w:r>
    </w:p>
    <w:p w:rsidR="00B865B8" w:rsidRPr="006364E3" w:rsidRDefault="00B865B8" w:rsidP="00B865B8">
      <w:pPr>
        <w:jc w:val="both"/>
        <w:rPr>
          <w:rFonts w:ascii="Arial" w:hAnsi="Arial" w:cs="Arial"/>
          <w:sz w:val="16"/>
          <w:szCs w:val="16"/>
        </w:rPr>
      </w:pPr>
    </w:p>
    <w:p w:rsidR="00B865B8" w:rsidRPr="006364E3" w:rsidRDefault="00B865B8" w:rsidP="00B865B8">
      <w:pPr>
        <w:jc w:val="both"/>
        <w:rPr>
          <w:rFonts w:ascii="Arial" w:hAnsi="Arial" w:cs="Arial"/>
          <w:sz w:val="24"/>
          <w:szCs w:val="24"/>
          <w:u w:val="single"/>
        </w:rPr>
      </w:pPr>
      <w:r w:rsidRPr="006364E3">
        <w:rPr>
          <w:rFonts w:ascii="Arial" w:hAnsi="Arial" w:cs="Arial"/>
          <w:sz w:val="24"/>
          <w:szCs w:val="24"/>
          <w:u w:val="single"/>
        </w:rPr>
        <w:t>ΠΕΡΙΕΧΟΜΕΝΟ ΕΡΓΟΥ</w:t>
      </w:r>
    </w:p>
    <w:p w:rsidR="00B865B8" w:rsidRPr="006364E3" w:rsidRDefault="00B865B8" w:rsidP="00B865B8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Ο Συντηρητής με ευθύνη, μέριμνα και έξοδά του αναλαμβάνει την συντήρηση του πράσινου του νοσοκομείου. Η συντήρηση περιλαμβάνει κάθε συνήθης εργασία συντήρησης κήπου (κλάδεμα δέντρων, θάμνων, φυτικών φρακτών, πότισμα, κούρεμα χλοοτάπητα, καταπολέμηση ασθενειών, εντόμων και ζιζανίων, βασική και περιοδική λίπανση, σκάλισμα και καθαριότητα των κήπων).</w:t>
      </w:r>
    </w:p>
    <w:p w:rsidR="00B865B8" w:rsidRPr="006364E3" w:rsidRDefault="00B865B8" w:rsidP="00B865B8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 xml:space="preserve">Οι ανωτέρω εργασίες θα πραγματοποιούνται </w:t>
      </w:r>
      <w:r w:rsidRPr="006364E3">
        <w:rPr>
          <w:rFonts w:ascii="Arial" w:hAnsi="Arial" w:cs="Arial"/>
          <w:bCs/>
        </w:rPr>
        <w:t xml:space="preserve">την κατάλληλη εποχή, </w:t>
      </w:r>
      <w:r w:rsidRPr="006364E3">
        <w:rPr>
          <w:rFonts w:ascii="Arial" w:hAnsi="Arial" w:cs="Arial"/>
        </w:rPr>
        <w:t xml:space="preserve">λαμβάνοντας ταυτοχρόνως τα απαραίτητα προστατευτικά μέτρα για την προστασία των εργαζομένων και του κοινού και της περιουσίας αυτών (αυτοκίνητα). </w:t>
      </w:r>
    </w:p>
    <w:p w:rsidR="00B865B8" w:rsidRPr="006364E3" w:rsidRDefault="00B865B8" w:rsidP="00B865B8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Περαιτέρω, περιέχεται και το κόστος των υλικών συνήθους συντήρησης του κήπου (λίπασμα, φυτοφάρμακα, μυκητοκτόνα, υλικά ψεκασμού, σακούλες καθαριότητας κ.λ.π.) όχι όμως το κόστος ανταλλακτικών ή εξαρτημάτων υποδομής ( σύστημα ποτίσματος, μπεκ ψεκασμού νερού, κ.λ.π.) τα οποία θα βαρύνουν το Νοσοκομείο.</w:t>
      </w:r>
    </w:p>
    <w:p w:rsidR="00B865B8" w:rsidRPr="006364E3" w:rsidRDefault="00B865B8" w:rsidP="00B865B8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Αναλυτικότερα, θα γίνονται τα κάτωθι:</w:t>
      </w:r>
    </w:p>
    <w:p w:rsidR="00B865B8" w:rsidRPr="006364E3" w:rsidRDefault="00B865B8" w:rsidP="00B865B8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 xml:space="preserve">1. Κλαδέματα φυτών, δέντρων και καλλωπιστικών θάμνων σε όλο τε περιβόλου του Νοσοκομείου. </w:t>
      </w:r>
    </w:p>
    <w:p w:rsidR="00B865B8" w:rsidRPr="006364E3" w:rsidRDefault="00B865B8" w:rsidP="00B865B8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2. Βασικές λιπάνσεις των φυτών κατά τη διάρκεια της σύμβασης και ραντίσματα φυτών και δένδρων (προληπτικά και κατασταλτικά) για την αντιμετώπιση των ασθενειών όπου απαιτείται.</w:t>
      </w:r>
    </w:p>
    <w:p w:rsidR="00B865B8" w:rsidRPr="006364E3" w:rsidRDefault="00B865B8" w:rsidP="00B865B8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3. Εργασίες αποψίλωσης.</w:t>
      </w:r>
    </w:p>
    <w:p w:rsidR="00B865B8" w:rsidRPr="006364E3" w:rsidRDefault="00B865B8" w:rsidP="00B865B8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 xml:space="preserve">4. Διατήρηση των χώρων συντήρησης καθαρών και χωρίς ζιζάνια. </w:t>
      </w:r>
    </w:p>
    <w:p w:rsidR="00B865B8" w:rsidRPr="006364E3" w:rsidRDefault="00B865B8" w:rsidP="00B865B8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5. Αποκομιδή κλαδιών – φυλλωμάτων – απορριμμάτων εκτός του Νοσοκομείου καθώς και αποκατάσταση ζημιών.</w:t>
      </w:r>
    </w:p>
    <w:p w:rsidR="00B865B8" w:rsidRPr="006364E3" w:rsidRDefault="00B865B8" w:rsidP="00B865B8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>6. Σε περίπτωση βλάβης των εξαρτημάτων αυτόματου ποτίσματος, καθώς και σε τυχόν σπάσιμο κλαδιών δέντρων και γενικότερα σε οποιοδήποτε έκτακτο συμβάν ο ανάδοχος υποχρεούται να επέμβει (εντός 4ώρου).</w:t>
      </w:r>
    </w:p>
    <w:p w:rsidR="00B865B8" w:rsidRPr="006364E3" w:rsidRDefault="00B865B8" w:rsidP="00B865B8">
      <w:pPr>
        <w:pStyle w:val="Default"/>
        <w:jc w:val="both"/>
        <w:rPr>
          <w:rFonts w:ascii="Arial" w:hAnsi="Arial" w:cs="Arial"/>
        </w:rPr>
      </w:pPr>
    </w:p>
    <w:p w:rsidR="00B865B8" w:rsidRPr="006364E3" w:rsidRDefault="00B865B8" w:rsidP="00B865B8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lastRenderedPageBreak/>
        <w:t>Σε περίπτωση αντικατάστασης φυτών ή προσθήκης νέων φυτών για την ανάπλαση του προαύλιου χώρου το κόστος αγοράς αυτών δεν περιλαμβάνεται στην τιμή της προσφοράς αλλά επιβαρύνει το Νοσοκομείο.</w:t>
      </w:r>
    </w:p>
    <w:p w:rsidR="00B865B8" w:rsidRPr="006364E3" w:rsidRDefault="00B865B8" w:rsidP="00B865B8">
      <w:pPr>
        <w:pStyle w:val="Default"/>
        <w:jc w:val="both"/>
        <w:rPr>
          <w:rFonts w:ascii="Arial" w:hAnsi="Arial" w:cs="Arial"/>
          <w:sz w:val="16"/>
          <w:szCs w:val="16"/>
        </w:rPr>
      </w:pPr>
    </w:p>
    <w:p w:rsidR="00B865B8" w:rsidRPr="006364E3" w:rsidRDefault="00B865B8" w:rsidP="00B865B8">
      <w:pPr>
        <w:pStyle w:val="Default"/>
        <w:jc w:val="both"/>
        <w:rPr>
          <w:rFonts w:ascii="Arial" w:hAnsi="Arial" w:cs="Arial"/>
        </w:rPr>
      </w:pPr>
      <w:r w:rsidRPr="006364E3">
        <w:rPr>
          <w:rFonts w:ascii="Arial" w:hAnsi="Arial" w:cs="Arial"/>
        </w:rPr>
        <w:t xml:space="preserve">Οι εργασίες συντήρησης θα βεβαιώνονται με την υποβολή εβδομαδιαίου δελτίου συντήρησης από τον συντηρητή προς το Τμήμα Επιστασίας – Ιματισμού, το οποίο θα βεβαιώνει την εκτέλεση των ανωτέρω εργασιών. Συγκεκριμένα, κάθε εβδομάδα σε μέρα που θα καθορίσει το Νοσοκομείο, ο Συντηρητής θα αποστέλλει </w:t>
      </w:r>
      <w:r w:rsidRPr="006364E3">
        <w:rPr>
          <w:rFonts w:ascii="Arial" w:hAnsi="Arial" w:cs="Arial"/>
          <w:lang w:val="en-US"/>
        </w:rPr>
        <w:t>mail</w:t>
      </w:r>
      <w:r w:rsidRPr="006364E3">
        <w:rPr>
          <w:rFonts w:ascii="Arial" w:hAnsi="Arial" w:cs="Arial"/>
        </w:rPr>
        <w:t xml:space="preserve"> στο οποίο θα αναγράφεται το σύνολο των εργασιών που εκτελέστηκαν κατά τη διάρκεια της εκάστοτε εβδομάδας.</w:t>
      </w:r>
    </w:p>
    <w:p w:rsidR="00E33B62" w:rsidRPr="00B865B8" w:rsidRDefault="00E33B62" w:rsidP="00B865B8"/>
    <w:sectPr w:rsidR="00E33B62" w:rsidRPr="00B865B8" w:rsidSect="00E562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A12" w:rsidRDefault="00D70A12" w:rsidP="00F2229A">
      <w:pPr>
        <w:spacing w:after="0" w:line="240" w:lineRule="auto"/>
      </w:pPr>
      <w:r>
        <w:separator/>
      </w:r>
    </w:p>
  </w:endnote>
  <w:endnote w:type="continuationSeparator" w:id="1">
    <w:p w:rsidR="00D70A12" w:rsidRDefault="00D70A12" w:rsidP="00F2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2402119"/>
      <w:docPartObj>
        <w:docPartGallery w:val="Page Numbers (Bottom of Page)"/>
        <w:docPartUnique/>
      </w:docPartObj>
    </w:sdtPr>
    <w:sdtContent>
      <w:p w:rsidR="00F2229A" w:rsidRDefault="00B51D2E">
        <w:pPr>
          <w:pStyle w:val="a4"/>
          <w:jc w:val="right"/>
        </w:pPr>
        <w:fldSimple w:instr=" PAGE   \* MERGEFORMAT ">
          <w:r w:rsidR="00B865B8">
            <w:rPr>
              <w:noProof/>
            </w:rPr>
            <w:t>2</w:t>
          </w:r>
        </w:fldSimple>
      </w:p>
    </w:sdtContent>
  </w:sdt>
  <w:p w:rsidR="00F2229A" w:rsidRDefault="00F2229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A12" w:rsidRDefault="00D70A12" w:rsidP="00F2229A">
      <w:pPr>
        <w:spacing w:after="0" w:line="240" w:lineRule="auto"/>
      </w:pPr>
      <w:r>
        <w:separator/>
      </w:r>
    </w:p>
  </w:footnote>
  <w:footnote w:type="continuationSeparator" w:id="1">
    <w:p w:rsidR="00D70A12" w:rsidRDefault="00D70A12" w:rsidP="00F22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29A" w:rsidRDefault="00F222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6EBF24"/>
    <w:lvl w:ilvl="0">
      <w:numFmt w:val="bullet"/>
      <w:lvlText w:val="*"/>
      <w:lvlJc w:val="left"/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2">
    <w:nsid w:val="00000006"/>
    <w:multiLevelType w:val="singleLevel"/>
    <w:tmpl w:val="00000006"/>
    <w:name w:val="WW8Num19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3">
    <w:nsid w:val="00000009"/>
    <w:multiLevelType w:val="singleLevel"/>
    <w:tmpl w:val="00000009"/>
    <w:name w:val="WW8Num34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4">
    <w:nsid w:val="0000000C"/>
    <w:multiLevelType w:val="singleLevel"/>
    <w:tmpl w:val="0000000C"/>
    <w:name w:val="WW8Num47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5">
    <w:nsid w:val="23DB3038"/>
    <w:multiLevelType w:val="singleLevel"/>
    <w:tmpl w:val="0D04C6B2"/>
    <w:lvl w:ilvl="0">
      <w:start w:val="1"/>
      <w:numFmt w:val="decimal"/>
      <w:lvlText w:val="%1."/>
      <w:legacy w:legacy="1" w:legacySpace="0" w:legacyIndent="187"/>
      <w:lvlJc w:val="left"/>
      <w:rPr>
        <w:rFonts w:ascii="Arial Unicode MS" w:eastAsia="Arial Unicode MS" w:hAnsi="Arial Unicode MS" w:cs="Arial Unicode MS" w:hint="eastAsia"/>
      </w:rPr>
    </w:lvl>
  </w:abstractNum>
  <w:abstractNum w:abstractNumId="6">
    <w:nsid w:val="4FBA4D9A"/>
    <w:multiLevelType w:val="singleLevel"/>
    <w:tmpl w:val="1D2C99E2"/>
    <w:lvl w:ilvl="0">
      <w:start w:val="6"/>
      <w:numFmt w:val="decimal"/>
      <w:lvlText w:val="%1."/>
      <w:legacy w:legacy="1" w:legacySpace="0" w:legacyIndent="3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76612B69"/>
    <w:multiLevelType w:val="hybridMultilevel"/>
    <w:tmpl w:val="1A42DAFC"/>
    <w:lvl w:ilvl="0" w:tplc="31001FC4">
      <w:start w:val="65535"/>
      <w:numFmt w:val="bullet"/>
      <w:lvlText w:val="-"/>
      <w:legacy w:legacy="1" w:legacySpace="0" w:legacyIndent="331"/>
      <w:lvlJc w:val="left"/>
      <w:pPr>
        <w:ind w:left="0" w:firstLine="0"/>
      </w:pPr>
      <w:rPr>
        <w:rFonts w:ascii="Arial" w:hAnsi="Arial" w:cs="Aria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6"/>
    <w:lvlOverride w:ilvl="0">
      <w:startOverride w:val="6"/>
    </w:lvlOverride>
  </w:num>
  <w:num w:numId="6">
    <w:abstractNumId w:val="0"/>
    <w:lvlOverride w:ilvl="0">
      <w:lvl w:ilvl="0">
        <w:numFmt w:val="bullet"/>
        <w:lvlText w:val="-"/>
        <w:legacy w:legacy="1" w:legacySpace="0" w:legacyIndent="79"/>
        <w:lvlJc w:val="left"/>
        <w:rPr>
          <w:rFonts w:ascii="Arial Unicode MS" w:eastAsia="Arial Unicode MS" w:hAnsi="Arial Unicode MS" w:hint="eastAsia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Arial Unicode MS" w:eastAsia="Arial Unicode MS" w:hAnsi="Arial Unicode MS" w:hint="eastAsia"/>
        </w:rPr>
      </w:lvl>
    </w:lvlOverride>
  </w:num>
  <w:num w:numId="8">
    <w:abstractNumId w:val="5"/>
  </w:num>
  <w:num w:numId="9">
    <w:abstractNumId w:val="5"/>
    <w:lvlOverride w:ilvl="0">
      <w:lvl w:ilvl="0">
        <w:start w:val="1"/>
        <w:numFmt w:val="decimal"/>
        <w:lvlText w:val="%1."/>
        <w:legacy w:legacy="1" w:legacySpace="0" w:legacyIndent="201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0">
    <w:abstractNumId w:val="5"/>
    <w:lvlOverride w:ilvl="0">
      <w:lvl w:ilvl="0">
        <w:start w:val="1"/>
        <w:numFmt w:val="decimal"/>
        <w:lvlText w:val="%1."/>
        <w:legacy w:legacy="1" w:legacySpace="0" w:legacyIndent="209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1">
    <w:abstractNumId w:val="5"/>
    <w:lvlOverride w:ilvl="0">
      <w:lvl w:ilvl="0">
        <w:start w:val="1"/>
        <w:numFmt w:val="decimal"/>
        <w:lvlText w:val="%1."/>
        <w:legacy w:legacy="1" w:legacySpace="0" w:legacyIndent="302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2">
    <w:abstractNumId w:val="5"/>
    <w:lvlOverride w:ilvl="0">
      <w:lvl w:ilvl="0">
        <w:start w:val="1"/>
        <w:numFmt w:val="decimal"/>
        <w:lvlText w:val="%1."/>
        <w:legacy w:legacy="1" w:legacySpace="0" w:legacyIndent="310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3">
    <w:abstractNumId w:val="5"/>
    <w:lvlOverride w:ilvl="0">
      <w:lvl w:ilvl="0">
        <w:start w:val="1"/>
        <w:numFmt w:val="decimal"/>
        <w:lvlText w:val="%1."/>
        <w:legacy w:legacy="1" w:legacySpace="0" w:legacyIndent="324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Arial Unicode MS" w:eastAsia="Arial Unicode MS" w:hAnsi="Arial Unicode MS" w:hint="eastAsia"/>
        </w:rPr>
      </w:lvl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2229A"/>
    <w:rsid w:val="00496508"/>
    <w:rsid w:val="00593FF4"/>
    <w:rsid w:val="00757B20"/>
    <w:rsid w:val="0085708A"/>
    <w:rsid w:val="00A46A90"/>
    <w:rsid w:val="00A64600"/>
    <w:rsid w:val="00AC7853"/>
    <w:rsid w:val="00B45FB6"/>
    <w:rsid w:val="00B51D2E"/>
    <w:rsid w:val="00B865B8"/>
    <w:rsid w:val="00CE4C9F"/>
    <w:rsid w:val="00D70A12"/>
    <w:rsid w:val="00E33B62"/>
    <w:rsid w:val="00E5627D"/>
    <w:rsid w:val="00F22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22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F2229A"/>
  </w:style>
  <w:style w:type="paragraph" w:styleId="a4">
    <w:name w:val="footer"/>
    <w:basedOn w:val="a"/>
    <w:link w:val="Char0"/>
    <w:uiPriority w:val="99"/>
    <w:unhideWhenUsed/>
    <w:rsid w:val="00F222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F2229A"/>
  </w:style>
  <w:style w:type="paragraph" w:customStyle="1" w:styleId="Style34">
    <w:name w:val="Style34"/>
    <w:basedOn w:val="a"/>
    <w:uiPriority w:val="99"/>
    <w:rsid w:val="0049650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Times New Roman"/>
      <w:sz w:val="24"/>
      <w:szCs w:val="24"/>
    </w:rPr>
  </w:style>
  <w:style w:type="character" w:customStyle="1" w:styleId="FontStyle52">
    <w:name w:val="Font Style52"/>
    <w:basedOn w:val="a0"/>
    <w:uiPriority w:val="99"/>
    <w:rsid w:val="00496508"/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9650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8">
    <w:name w:val="Style8"/>
    <w:basedOn w:val="a"/>
    <w:uiPriority w:val="99"/>
    <w:rsid w:val="00496508"/>
    <w:pPr>
      <w:widowControl w:val="0"/>
      <w:autoSpaceDE w:val="0"/>
      <w:autoSpaceDN w:val="0"/>
      <w:adjustRightInd w:val="0"/>
      <w:spacing w:after="0" w:line="641" w:lineRule="exact"/>
      <w:ind w:firstLine="1433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496508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4">
    <w:name w:val="Style24"/>
    <w:basedOn w:val="a"/>
    <w:uiPriority w:val="99"/>
    <w:rsid w:val="00496508"/>
    <w:pPr>
      <w:widowControl w:val="0"/>
      <w:autoSpaceDE w:val="0"/>
      <w:autoSpaceDN w:val="0"/>
      <w:adjustRightInd w:val="0"/>
      <w:spacing w:after="0" w:line="425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7">
    <w:name w:val="Style27"/>
    <w:basedOn w:val="a"/>
    <w:uiPriority w:val="99"/>
    <w:rsid w:val="0049650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8">
    <w:name w:val="Style28"/>
    <w:basedOn w:val="a"/>
    <w:uiPriority w:val="99"/>
    <w:rsid w:val="00496508"/>
    <w:pPr>
      <w:widowControl w:val="0"/>
      <w:autoSpaceDE w:val="0"/>
      <w:autoSpaceDN w:val="0"/>
      <w:adjustRightInd w:val="0"/>
      <w:spacing w:after="0" w:line="421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3">
    <w:name w:val="Font Style53"/>
    <w:basedOn w:val="a0"/>
    <w:uiPriority w:val="99"/>
    <w:rsid w:val="00496508"/>
    <w:rPr>
      <w:rFonts w:ascii="Arial Unicode MS" w:eastAsia="Arial Unicode MS" w:cs="Arial Unicode MS"/>
      <w:b/>
      <w:bCs/>
      <w:color w:val="000000"/>
      <w:w w:val="30"/>
      <w:sz w:val="16"/>
      <w:szCs w:val="16"/>
    </w:rPr>
  </w:style>
  <w:style w:type="character" w:customStyle="1" w:styleId="FontStyle43">
    <w:name w:val="Font Style43"/>
    <w:basedOn w:val="a0"/>
    <w:uiPriority w:val="99"/>
    <w:rsid w:val="00496508"/>
    <w:rPr>
      <w:rFonts w:ascii="Arial Unicode MS" w:eastAsia="Arial Unicode MS" w:cs="Arial Unicode MS"/>
      <w:color w:val="000000"/>
      <w:sz w:val="20"/>
      <w:szCs w:val="20"/>
    </w:rPr>
  </w:style>
  <w:style w:type="paragraph" w:customStyle="1" w:styleId="Default">
    <w:name w:val="Default"/>
    <w:rsid w:val="00B865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2018-11-05T06:39:00Z</dcterms:created>
  <dcterms:modified xsi:type="dcterms:W3CDTF">2019-03-29T06:50:00Z</dcterms:modified>
</cp:coreProperties>
</file>